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proofErr w:type="spellStart"/>
      <w:r w:rsidR="004725AB">
        <w:rPr>
          <w:b/>
          <w:sz w:val="24"/>
          <w:szCs w:val="24"/>
        </w:rPr>
        <w:t>Юнипро</w:t>
      </w:r>
      <w:proofErr w:type="spellEnd"/>
      <w:r w:rsidR="004725AB">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4725AB">
        <w:rPr>
          <w:sz w:val="24"/>
          <w:szCs w:val="24"/>
        </w:rPr>
        <w:t>6</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FF4B98">
          <w:rPr>
            <w:webHidden/>
          </w:rPr>
          <w:t>3</w:t>
        </w:r>
        <w:r w:rsidR="001F2C0F">
          <w:rPr>
            <w:webHidden/>
          </w:rPr>
          <w:fldChar w:fldCharType="end"/>
        </w:r>
      </w:hyperlink>
    </w:p>
    <w:p w:rsidR="001F2C0F" w:rsidRDefault="00BD2EE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FF4B98">
          <w:rPr>
            <w:webHidden/>
          </w:rPr>
          <w:t>7</w:t>
        </w:r>
        <w:r w:rsidR="001F2C0F">
          <w:rPr>
            <w:webHidden/>
          </w:rPr>
          <w:fldChar w:fldCharType="end"/>
        </w:r>
      </w:hyperlink>
    </w:p>
    <w:p w:rsidR="001F2C0F" w:rsidRDefault="00BD2EE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FF4B98">
          <w:rPr>
            <w:webHidden/>
          </w:rPr>
          <w:t>7</w:t>
        </w:r>
        <w:r w:rsidR="001F2C0F">
          <w:rPr>
            <w:webHidden/>
          </w:rPr>
          <w:fldChar w:fldCharType="end"/>
        </w:r>
      </w:hyperlink>
    </w:p>
    <w:p w:rsidR="001F2C0F" w:rsidRDefault="00BD2EE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FF4B98">
          <w:rPr>
            <w:webHidden/>
          </w:rPr>
          <w:t>10</w:t>
        </w:r>
        <w:r w:rsidR="001F2C0F">
          <w:rPr>
            <w:webHidden/>
          </w:rPr>
          <w:fldChar w:fldCharType="end"/>
        </w:r>
      </w:hyperlink>
    </w:p>
    <w:p w:rsidR="001F2C0F" w:rsidRDefault="00BD2EE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BD2EE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FF4B98">
          <w:rPr>
            <w:webHidden/>
          </w:rPr>
          <w:t>13</w:t>
        </w:r>
        <w:r w:rsidR="001F2C0F">
          <w:rPr>
            <w:webHidden/>
          </w:rPr>
          <w:fldChar w:fldCharType="end"/>
        </w:r>
      </w:hyperlink>
    </w:p>
    <w:p w:rsidR="001F2C0F" w:rsidRDefault="00BD2EE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FF4B98">
          <w:rPr>
            <w:webHidden/>
          </w:rPr>
          <w:t>15</w:t>
        </w:r>
        <w:r w:rsidR="001F2C0F">
          <w:rPr>
            <w:webHidden/>
          </w:rPr>
          <w:fldChar w:fldCharType="end"/>
        </w:r>
      </w:hyperlink>
    </w:p>
    <w:p w:rsidR="001F2C0F" w:rsidRDefault="00BD2EE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FF4B98">
          <w:rPr>
            <w:webHidden/>
          </w:rPr>
          <w:t>19</w:t>
        </w:r>
        <w:r w:rsidR="001F2C0F">
          <w:rPr>
            <w:webHidden/>
          </w:rPr>
          <w:fldChar w:fldCharType="end"/>
        </w:r>
      </w:hyperlink>
    </w:p>
    <w:p w:rsidR="001F2C0F" w:rsidRDefault="00BD2EE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FF4B98">
          <w:rPr>
            <w:webHidden/>
          </w:rPr>
          <w:t>21</w:t>
        </w:r>
        <w:r w:rsidR="001F2C0F">
          <w:rPr>
            <w:webHidden/>
          </w:rPr>
          <w:fldChar w:fldCharType="end"/>
        </w:r>
      </w:hyperlink>
    </w:p>
    <w:p w:rsidR="001F2C0F" w:rsidRDefault="00BD2EE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FF4B98">
          <w:rPr>
            <w:webHidden/>
          </w:rPr>
          <w:t>23</w:t>
        </w:r>
        <w:r w:rsidR="001F2C0F">
          <w:rPr>
            <w:webHidden/>
          </w:rPr>
          <w:fldChar w:fldCharType="end"/>
        </w:r>
      </w:hyperlink>
    </w:p>
    <w:p w:rsidR="001F2C0F" w:rsidRDefault="00BD2EE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FF4B98">
          <w:rPr>
            <w:webHidden/>
          </w:rPr>
          <w:t>25</w:t>
        </w:r>
        <w:r w:rsidR="001F2C0F">
          <w:rPr>
            <w:webHidden/>
          </w:rPr>
          <w:fldChar w:fldCharType="end"/>
        </w:r>
      </w:hyperlink>
    </w:p>
    <w:p w:rsidR="001F2C0F" w:rsidRDefault="00BD2EE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FF4B98">
          <w:rPr>
            <w:webHidden/>
          </w:rPr>
          <w:t>27</w:t>
        </w:r>
        <w:r w:rsidR="001F2C0F">
          <w:rPr>
            <w:webHidden/>
          </w:rPr>
          <w:fldChar w:fldCharType="end"/>
        </w:r>
      </w:hyperlink>
    </w:p>
    <w:p w:rsidR="001F2C0F" w:rsidRDefault="00BD2EE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FF4B98">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BD2EE6"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BD2EE6">
        <w:rPr>
          <w:b/>
          <w:color w:val="000000"/>
          <w:sz w:val="24"/>
          <w:szCs w:val="24"/>
        </w:rPr>
        <w:t>83</w:t>
      </w:r>
      <w:r w:rsidR="004725AB">
        <w:rPr>
          <w:b/>
          <w:color w:val="000000"/>
          <w:sz w:val="24"/>
          <w:szCs w:val="24"/>
        </w:rPr>
        <w:t>/16</w:t>
      </w:r>
      <w:r w:rsidR="00F615D3" w:rsidRPr="001A2A36">
        <w:rPr>
          <w:b/>
          <w:sz w:val="24"/>
          <w:szCs w:val="24"/>
        </w:rPr>
        <w:t xml:space="preserve"> от </w:t>
      </w:r>
      <w:r w:rsidR="00BD2EE6">
        <w:rPr>
          <w:b/>
          <w:sz w:val="24"/>
          <w:szCs w:val="24"/>
        </w:rPr>
        <w:t>16</w:t>
      </w:r>
      <w:r w:rsidR="004725AB">
        <w:rPr>
          <w:b/>
          <w:sz w:val="24"/>
          <w:szCs w:val="24"/>
        </w:rPr>
        <w:t>.</w:t>
      </w:r>
      <w:r w:rsidR="00BD2EE6">
        <w:rPr>
          <w:b/>
          <w:sz w:val="24"/>
          <w:szCs w:val="24"/>
        </w:rPr>
        <w:t>11</w:t>
      </w:r>
      <w:r w:rsidR="00F615D3" w:rsidRPr="001A2A36">
        <w:rPr>
          <w:b/>
          <w:sz w:val="24"/>
          <w:szCs w:val="24"/>
        </w:rPr>
        <w:t>.201</w:t>
      </w:r>
      <w:r w:rsidR="004725AB">
        <w:rPr>
          <w:b/>
          <w:sz w:val="24"/>
          <w:szCs w:val="24"/>
        </w:rPr>
        <w:t>6</w:t>
      </w:r>
      <w:r w:rsidR="00F615D3" w:rsidRPr="001A2A36">
        <w:rPr>
          <w:b/>
          <w:sz w:val="24"/>
          <w:szCs w:val="24"/>
        </w:rPr>
        <w:t xml:space="preserve"> г</w:t>
      </w:r>
      <w:r w:rsidR="00F615D3" w:rsidRPr="001A2A36">
        <w:rPr>
          <w:sz w:val="24"/>
          <w:szCs w:val="24"/>
        </w:rPr>
        <w:t>.</w:t>
      </w:r>
      <w:r w:rsidRPr="001A2A36">
        <w:rPr>
          <w:sz w:val="24"/>
          <w:szCs w:val="24"/>
        </w:rPr>
        <w:t xml:space="preserve">, </w:t>
      </w:r>
      <w:r w:rsidRPr="004747FE">
        <w:rPr>
          <w:sz w:val="24"/>
          <w:szCs w:val="24"/>
        </w:rPr>
        <w:t xml:space="preserve">в 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BD2EE6" w:rsidRPr="00BD2EE6">
          <w:rPr>
            <w:rStyle w:val="af2"/>
            <w:sz w:val="24"/>
            <w:szCs w:val="24"/>
          </w:rPr>
          <w:t>http://www.unipro.energy/purchase/documents/</w:t>
        </w:r>
      </w:hyperlink>
      <w:r w:rsidR="0099030E" w:rsidRPr="00BD2EE6">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4725AB" w:rsidP="00744932">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744932">
              <w:rPr>
                <w:bCs/>
                <w:sz w:val="24"/>
                <w:szCs w:val="24"/>
              </w:rPr>
              <w:t>ТДМ</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proofErr w:type="spellStart"/>
            <w:r w:rsidR="004725AB" w:rsidRPr="004725AB">
              <w:rPr>
                <w:sz w:val="24"/>
                <w:szCs w:val="24"/>
                <w:lang w:eastAsia="en-US"/>
              </w:rPr>
              <w:t>Юнипро</w:t>
            </w:r>
            <w:proofErr w:type="spellEnd"/>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w:t>
            </w:r>
            <w:proofErr w:type="spellStart"/>
            <w:r w:rsidRPr="004725AB">
              <w:rPr>
                <w:sz w:val="24"/>
                <w:szCs w:val="24"/>
                <w:lang w:eastAsia="en-US"/>
              </w:rPr>
              <w:t>Юнипро</w:t>
            </w:r>
            <w:proofErr w:type="spellEnd"/>
            <w:r w:rsidRPr="004725AB">
              <w:rPr>
                <w:sz w:val="24"/>
                <w:szCs w:val="24"/>
                <w:lang w:eastAsia="en-US"/>
              </w:rPr>
              <w:t>»</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000C266C" w:rsidRPr="000C266C">
              <w:rPr>
                <w:sz w:val="24"/>
                <w:szCs w:val="24"/>
                <w:lang w:eastAsia="en-US"/>
              </w:rPr>
              <w:t>Энергостроителей</w:t>
            </w:r>
            <w:proofErr w:type="spellEnd"/>
            <w:r w:rsidR="000C266C"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hyperlink r:id="rId11" w:history="1">
              <w:r w:rsidR="00A44293" w:rsidRPr="00BD2EE6">
                <w:rPr>
                  <w:rStyle w:val="af2"/>
                  <w:sz w:val="24"/>
                  <w:szCs w:val="24"/>
                  <w:lang w:val="en-US" w:eastAsia="en-US"/>
                </w:rPr>
                <w:t>Semenova</w:t>
              </w:r>
              <w:r w:rsidR="00A44293" w:rsidRPr="00BD2EE6">
                <w:rPr>
                  <w:rStyle w:val="af2"/>
                  <w:sz w:val="24"/>
                  <w:szCs w:val="24"/>
                  <w:lang w:eastAsia="en-US"/>
                </w:rPr>
                <w:t>_</w:t>
              </w:r>
              <w:r w:rsidR="00A44293" w:rsidRPr="00BD2EE6">
                <w:rPr>
                  <w:rStyle w:val="af2"/>
                  <w:sz w:val="24"/>
                  <w:szCs w:val="24"/>
                  <w:lang w:val="en-US" w:eastAsia="en-US"/>
                </w:rPr>
                <w:t>T</w:t>
              </w:r>
              <w:r w:rsidR="00A44293" w:rsidRPr="00BD2EE6">
                <w:rPr>
                  <w:rStyle w:val="af2"/>
                  <w:sz w:val="24"/>
                  <w:szCs w:val="24"/>
                  <w:lang w:eastAsia="en-US"/>
                </w:rPr>
                <w:t>@</w:t>
              </w:r>
              <w:r w:rsidR="004725AB" w:rsidRPr="00BD2EE6">
                <w:rPr>
                  <w:rStyle w:val="af2"/>
                  <w:sz w:val="24"/>
                  <w:szCs w:val="24"/>
                  <w:lang w:val="en-US" w:eastAsia="en-US"/>
                </w:rPr>
                <w:t>unipro</w:t>
              </w:r>
              <w:r w:rsidR="004725AB" w:rsidRPr="00BD2EE6">
                <w:rPr>
                  <w:rStyle w:val="af2"/>
                  <w:sz w:val="24"/>
                  <w:szCs w:val="24"/>
                  <w:lang w:eastAsia="en-US"/>
                </w:rPr>
                <w:t>.</w:t>
              </w:r>
              <w:r w:rsidR="004725AB" w:rsidRPr="00BD2EE6">
                <w:rPr>
                  <w:rStyle w:val="af2"/>
                  <w:sz w:val="24"/>
                  <w:szCs w:val="24"/>
                  <w:lang w:val="en-US" w:eastAsia="en-US"/>
                </w:rPr>
                <w:t>energy</w:t>
              </w:r>
            </w:hyperlink>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bookmarkStart w:id="4" w:name="_GoBack"/>
            <w:bookmarkEnd w:id="4"/>
          </w:p>
        </w:tc>
        <w:tc>
          <w:tcPr>
            <w:tcW w:w="6237" w:type="dxa"/>
          </w:tcPr>
          <w:p w:rsidR="00BC5425" w:rsidRPr="00FE7712" w:rsidRDefault="00BC5425" w:rsidP="00F3026D">
            <w:pPr>
              <w:tabs>
                <w:tab w:val="left" w:pos="386"/>
              </w:tabs>
              <w:spacing w:line="276" w:lineRule="auto"/>
              <w:ind w:firstLine="0"/>
              <w:jc w:val="left"/>
              <w:rPr>
                <w:sz w:val="24"/>
                <w:szCs w:val="24"/>
                <w:lang w:eastAsia="en-US"/>
              </w:rPr>
            </w:pPr>
            <w:r w:rsidRPr="00FE7712">
              <w:rPr>
                <w:spacing w:val="-6"/>
                <w:sz w:val="24"/>
                <w:szCs w:val="24"/>
              </w:rPr>
              <w:t xml:space="preserve">Официальный интернет-сайт </w:t>
            </w:r>
            <w:r w:rsidR="004725AB" w:rsidRPr="00FE7712">
              <w:rPr>
                <w:spacing w:val="-6"/>
                <w:sz w:val="24"/>
                <w:szCs w:val="24"/>
              </w:rPr>
              <w:t>П</w:t>
            </w:r>
            <w:r w:rsidRPr="00FE7712">
              <w:rPr>
                <w:bCs/>
                <w:sz w:val="24"/>
                <w:szCs w:val="24"/>
              </w:rPr>
              <w:t>АО «</w:t>
            </w:r>
            <w:proofErr w:type="spellStart"/>
            <w:r w:rsidR="004725AB" w:rsidRPr="00FE7712">
              <w:rPr>
                <w:bCs/>
                <w:sz w:val="24"/>
                <w:szCs w:val="24"/>
              </w:rPr>
              <w:t>Юнипро</w:t>
            </w:r>
            <w:proofErr w:type="spellEnd"/>
            <w:r w:rsidR="00A44293" w:rsidRPr="00FE7712">
              <w:rPr>
                <w:bCs/>
                <w:sz w:val="24"/>
                <w:szCs w:val="24"/>
              </w:rPr>
              <w:t>»</w:t>
            </w:r>
            <w:r w:rsidRPr="00FE7712">
              <w:rPr>
                <w:bCs/>
                <w:sz w:val="24"/>
                <w:szCs w:val="24"/>
              </w:rPr>
              <w:t>, Раздел «Закупки»:</w:t>
            </w:r>
            <w:r w:rsidRPr="00FE7712">
              <w:rPr>
                <w:spacing w:val="-6"/>
                <w:sz w:val="24"/>
                <w:szCs w:val="24"/>
              </w:rPr>
              <w:t xml:space="preserve">  (</w:t>
            </w:r>
            <w:hyperlink r:id="rId12" w:history="1">
              <w:r w:rsidR="00BD2EE6" w:rsidRPr="00FE7712">
                <w:rPr>
                  <w:rStyle w:val="af2"/>
                  <w:sz w:val="24"/>
                  <w:szCs w:val="24"/>
                </w:rPr>
                <w:t>http://www.unipro.energy/purchase/announcement/</w:t>
              </w:r>
            </w:hyperlink>
            <w:r w:rsidRPr="00FE7712">
              <w:rPr>
                <w:sz w:val="24"/>
                <w:szCs w:val="24"/>
                <w:lang w:eastAsia="en-US"/>
              </w:rPr>
              <w:t>)</w:t>
            </w:r>
          </w:p>
          <w:p w:rsidR="00BC5425" w:rsidRPr="004747FE" w:rsidRDefault="00BC5425" w:rsidP="00BD2EE6">
            <w:pPr>
              <w:tabs>
                <w:tab w:val="left" w:pos="386"/>
              </w:tabs>
              <w:spacing w:line="276" w:lineRule="auto"/>
              <w:ind w:firstLine="0"/>
              <w:jc w:val="left"/>
              <w:rPr>
                <w:sz w:val="24"/>
                <w:szCs w:val="24"/>
                <w:lang w:eastAsia="en-US"/>
              </w:rPr>
            </w:pPr>
            <w:r w:rsidRPr="00FE7712">
              <w:rPr>
                <w:sz w:val="24"/>
                <w:szCs w:val="24"/>
                <w:lang w:eastAsia="en-US"/>
              </w:rPr>
              <w:t>Дата публикации Уведомления:</w:t>
            </w:r>
            <w:r w:rsidR="00D92B0A" w:rsidRPr="00FE7712">
              <w:rPr>
                <w:sz w:val="24"/>
                <w:szCs w:val="24"/>
                <w:lang w:eastAsia="en-US"/>
              </w:rPr>
              <w:t xml:space="preserve"> </w:t>
            </w:r>
            <w:r w:rsidR="00BD2EE6" w:rsidRPr="00FE7712">
              <w:rPr>
                <w:sz w:val="24"/>
                <w:szCs w:val="24"/>
                <w:lang w:eastAsia="en-US"/>
              </w:rPr>
              <w:t>16</w:t>
            </w:r>
            <w:r w:rsidR="004725AB" w:rsidRPr="00FE7712">
              <w:rPr>
                <w:sz w:val="24"/>
                <w:szCs w:val="24"/>
                <w:lang w:eastAsia="en-US"/>
              </w:rPr>
              <w:t>.</w:t>
            </w:r>
            <w:r w:rsidR="00BD2EE6" w:rsidRPr="00FE7712">
              <w:rPr>
                <w:sz w:val="24"/>
                <w:szCs w:val="24"/>
                <w:lang w:eastAsia="en-US"/>
              </w:rPr>
              <w:t>11</w:t>
            </w:r>
            <w:r w:rsidRPr="00FE7712">
              <w:rPr>
                <w:sz w:val="24"/>
                <w:szCs w:val="24"/>
                <w:lang w:eastAsia="en-US"/>
              </w:rPr>
              <w:t>.20</w:t>
            </w:r>
            <w:r w:rsidR="00D92B0A" w:rsidRPr="00FE7712">
              <w:rPr>
                <w:sz w:val="24"/>
                <w:szCs w:val="24"/>
                <w:lang w:eastAsia="en-US"/>
              </w:rPr>
              <w:t>1</w:t>
            </w:r>
            <w:r w:rsidR="004725AB" w:rsidRPr="00FE7712">
              <w:rPr>
                <w:sz w:val="24"/>
                <w:szCs w:val="24"/>
                <w:lang w:eastAsia="en-US"/>
              </w:rPr>
              <w:t>6</w:t>
            </w:r>
            <w:r w:rsidR="00D92B0A" w:rsidRPr="00FE7712">
              <w:rPr>
                <w:sz w:val="24"/>
                <w:szCs w:val="24"/>
                <w:lang w:eastAsia="en-US"/>
              </w:rPr>
              <w:t xml:space="preserve"> </w:t>
            </w:r>
            <w:r w:rsidRPr="00FE7712">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744932">
              <w:rPr>
                <w:sz w:val="24"/>
                <w:szCs w:val="24"/>
                <w:lang w:eastAsia="en-US"/>
              </w:rPr>
              <w:t>6</w:t>
            </w:r>
            <w:r w:rsidR="000A39F7" w:rsidRPr="000A39F7">
              <w:rPr>
                <w:sz w:val="24"/>
                <w:szCs w:val="24"/>
                <w:lang w:eastAsia="en-US"/>
              </w:rPr>
              <w:t>:00 час</w:t>
            </w:r>
            <w:proofErr w:type="gramStart"/>
            <w:r w:rsidR="000A39F7" w:rsidRPr="000A39F7">
              <w:rPr>
                <w:sz w:val="24"/>
                <w:szCs w:val="24"/>
                <w:lang w:eastAsia="en-US"/>
              </w:rPr>
              <w:t>.</w:t>
            </w:r>
            <w:proofErr w:type="gramEnd"/>
            <w:r w:rsidR="000A39F7" w:rsidRPr="000A39F7">
              <w:rPr>
                <w:sz w:val="24"/>
                <w:szCs w:val="24"/>
                <w:lang w:eastAsia="en-US"/>
              </w:rPr>
              <w:t xml:space="preserve"> </w:t>
            </w:r>
            <w:proofErr w:type="gramStart"/>
            <w:r w:rsidR="000A39F7" w:rsidRPr="000A39F7">
              <w:rPr>
                <w:sz w:val="24"/>
                <w:szCs w:val="24"/>
                <w:lang w:eastAsia="en-US"/>
              </w:rPr>
              <w:t>м</w:t>
            </w:r>
            <w:proofErr w:type="gramEnd"/>
            <w:r w:rsidR="000A39F7" w:rsidRPr="000A39F7">
              <w:rPr>
                <w:sz w:val="24"/>
                <w:szCs w:val="24"/>
                <w:lang w:eastAsia="en-US"/>
              </w:rPr>
              <w:t xml:space="preserve">естного времени Организатора (часовой пояс 3, MSK+2)   </w:t>
            </w:r>
            <w:r w:rsidR="000A39F7" w:rsidRPr="001A2A36">
              <w:rPr>
                <w:sz w:val="24"/>
                <w:szCs w:val="24"/>
                <w:lang w:eastAsia="en-US"/>
              </w:rPr>
              <w:t>«</w:t>
            </w:r>
            <w:r w:rsidR="00BD2EE6">
              <w:rPr>
                <w:sz w:val="24"/>
                <w:szCs w:val="24"/>
                <w:lang w:eastAsia="en-US"/>
              </w:rPr>
              <w:t>01</w:t>
            </w:r>
            <w:r w:rsidR="000A39F7" w:rsidRPr="001A2A36">
              <w:rPr>
                <w:sz w:val="24"/>
                <w:szCs w:val="24"/>
                <w:lang w:eastAsia="en-US"/>
              </w:rPr>
              <w:t xml:space="preserve">» </w:t>
            </w:r>
            <w:r w:rsidR="00BD2EE6">
              <w:rPr>
                <w:sz w:val="24"/>
                <w:szCs w:val="24"/>
                <w:lang w:eastAsia="en-US"/>
              </w:rPr>
              <w:t>декабря</w:t>
            </w:r>
            <w:r w:rsidR="000A39F7" w:rsidRPr="001A2A36">
              <w:rPr>
                <w:sz w:val="24"/>
                <w:szCs w:val="24"/>
                <w:lang w:eastAsia="en-US"/>
              </w:rPr>
              <w:t xml:space="preserve"> 201</w:t>
            </w:r>
            <w:r w:rsidR="00A44293">
              <w:rPr>
                <w:sz w:val="24"/>
                <w:szCs w:val="24"/>
                <w:lang w:eastAsia="en-US"/>
              </w:rPr>
              <w:t xml:space="preserve">6 </w:t>
            </w:r>
            <w:r w:rsidR="000A39F7" w:rsidRPr="001A2A36">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proofErr w:type="spellStart"/>
            <w:r w:rsidR="00201523">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hyperlink r:id="rId13" w:history="1">
              <w:r w:rsidR="00201523" w:rsidRPr="00BD2EE6">
                <w:rPr>
                  <w:rStyle w:val="af2"/>
                  <w:szCs w:val="24"/>
                  <w:lang w:val="en-US" w:eastAsia="en-US"/>
                </w:rPr>
                <w:t>Semenova</w:t>
              </w:r>
              <w:r w:rsidR="00201523" w:rsidRPr="00BD2EE6">
                <w:rPr>
                  <w:rStyle w:val="af2"/>
                  <w:szCs w:val="24"/>
                  <w:lang w:eastAsia="en-US"/>
                </w:rPr>
                <w:t>_</w:t>
              </w:r>
              <w:r w:rsidR="00201523" w:rsidRPr="00BD2EE6">
                <w:rPr>
                  <w:rStyle w:val="af2"/>
                  <w:szCs w:val="24"/>
                  <w:lang w:val="en-US" w:eastAsia="en-US"/>
                </w:rPr>
                <w:t>T</w:t>
              </w:r>
              <w:r w:rsidR="00201523" w:rsidRPr="00BD2EE6">
                <w:rPr>
                  <w:rStyle w:val="af2"/>
                  <w:szCs w:val="24"/>
                  <w:lang w:eastAsia="en-US"/>
                </w:rPr>
                <w:t>@</w:t>
              </w:r>
              <w:r w:rsidR="00201523" w:rsidRPr="00BD2EE6">
                <w:rPr>
                  <w:rStyle w:val="af2"/>
                  <w:szCs w:val="24"/>
                  <w:lang w:val="en-US" w:eastAsia="en-US"/>
                </w:rPr>
                <w:t>unipro</w:t>
              </w:r>
              <w:r w:rsidR="00201523" w:rsidRPr="00BD2EE6">
                <w:rPr>
                  <w:rStyle w:val="af2"/>
                  <w:szCs w:val="24"/>
                  <w:lang w:eastAsia="en-US"/>
                </w:rPr>
                <w:t>.</w:t>
              </w:r>
              <w:r w:rsidR="00201523" w:rsidRPr="00BD2EE6">
                <w:rPr>
                  <w:rStyle w:val="af2"/>
                  <w:szCs w:val="24"/>
                  <w:lang w:val="en-US" w:eastAsia="en-US"/>
                </w:rPr>
                <w:t>energy</w:t>
              </w:r>
            </w:hyperlink>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4" w:history="1">
              <w:r w:rsidR="00201523" w:rsidRPr="00061834">
                <w:rPr>
                  <w:rStyle w:val="af2"/>
                  <w:i/>
                  <w:sz w:val="24"/>
                  <w:szCs w:val="24"/>
                </w:rPr>
                <w:t>http://www.</w:t>
              </w:r>
              <w:proofErr w:type="spellStart"/>
              <w:r w:rsidR="00201523" w:rsidRPr="00061834">
                <w:rPr>
                  <w:rStyle w:val="af2"/>
                  <w:i/>
                  <w:sz w:val="24"/>
                  <w:szCs w:val="24"/>
                  <w:lang w:val="en-US"/>
                </w:rPr>
                <w:t>unipro</w:t>
              </w:r>
              <w:proofErr w:type="spellEnd"/>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lastRenderedPageBreak/>
              <w:t>Информация для поставщиков МТР, работ, услуг:</w:t>
            </w:r>
            <w:r w:rsidRPr="004747FE">
              <w:rPr>
                <w:color w:val="FF0000"/>
                <w:sz w:val="24"/>
                <w:szCs w:val="24"/>
                <w:lang w:eastAsia="en-US"/>
              </w:rPr>
              <w:t xml:space="preserve"> </w:t>
            </w:r>
            <w:hyperlink r:id="rId15"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FE7712" w:rsidP="00F3026D">
      <w:pPr>
        <w:pStyle w:val="a4"/>
        <w:numPr>
          <w:ilvl w:val="0"/>
          <w:numId w:val="0"/>
        </w:numPr>
        <w:spacing w:line="240" w:lineRule="auto"/>
        <w:rPr>
          <w:b/>
          <w:sz w:val="24"/>
          <w:szCs w:val="24"/>
        </w:rPr>
      </w:pPr>
      <w:proofErr w:type="spellStart"/>
      <w:r>
        <w:rPr>
          <w:b/>
          <w:sz w:val="24"/>
          <w:szCs w:val="24"/>
        </w:rPr>
        <w:t>и.о</w:t>
      </w:r>
      <w:proofErr w:type="spellEnd"/>
      <w:r>
        <w:rPr>
          <w:b/>
          <w:sz w:val="24"/>
          <w:szCs w:val="24"/>
        </w:rPr>
        <w:t>. заместителя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proofErr w:type="spellStart"/>
      <w:r>
        <w:rPr>
          <w:b/>
          <w:sz w:val="24"/>
          <w:szCs w:val="24"/>
        </w:rPr>
        <w:t>Юнипро</w:t>
      </w:r>
      <w:proofErr w:type="spellEnd"/>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FE7712">
        <w:rPr>
          <w:b/>
          <w:sz w:val="24"/>
          <w:szCs w:val="24"/>
        </w:rPr>
        <w:t>И.И. Попова</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proofErr w:type="spellStart"/>
      <w:r w:rsidR="005306D6">
        <w:rPr>
          <w:color w:val="000000"/>
          <w:sz w:val="24"/>
          <w:szCs w:val="24"/>
        </w:rPr>
        <w:t>Юнипро</w:t>
      </w:r>
      <w:proofErr w:type="spellEnd"/>
      <w:r w:rsidR="00D20281" w:rsidRPr="00CC6391">
        <w:rPr>
          <w:color w:val="000000"/>
          <w:sz w:val="24"/>
          <w:szCs w:val="24"/>
        </w:rPr>
        <w:t xml:space="preserve">» </w:t>
      </w:r>
      <w:hyperlink r:id="rId16" w:history="1">
        <w:proofErr w:type="gramEnd"/>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proofErr w:type="gramStart"/>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5306D6" w:rsidRPr="005306D6">
        <w:rPr>
          <w:color w:val="000000"/>
          <w:sz w:val="24"/>
          <w:szCs w:val="24"/>
        </w:rPr>
        <w:t xml:space="preserve"> 6</w:t>
      </w:r>
      <w:r w:rsidR="00744932">
        <w:rPr>
          <w:color w:val="000000"/>
          <w:sz w:val="24"/>
          <w:szCs w:val="24"/>
        </w:rPr>
        <w:t>4</w:t>
      </w:r>
      <w:r w:rsidR="005306D6">
        <w:rPr>
          <w:color w:val="000000"/>
          <w:sz w:val="24"/>
          <w:szCs w:val="24"/>
        </w:rPr>
        <w:t>/16</w:t>
      </w:r>
      <w:r w:rsidR="00055407" w:rsidRPr="00CC6391">
        <w:rPr>
          <w:color w:val="000000"/>
          <w:sz w:val="24"/>
          <w:szCs w:val="24"/>
        </w:rPr>
        <w:t xml:space="preserve"> </w:t>
      </w:r>
      <w:r w:rsidR="00FA4DD6" w:rsidRPr="00CC6391">
        <w:rPr>
          <w:i/>
          <w:color w:val="000000"/>
          <w:sz w:val="24"/>
          <w:szCs w:val="24"/>
        </w:rPr>
        <w:t>«</w:t>
      </w:r>
      <w:r w:rsidR="005306D6">
        <w:rPr>
          <w:i/>
          <w:color w:val="000000"/>
          <w:sz w:val="24"/>
          <w:szCs w:val="24"/>
        </w:rPr>
        <w:t>1</w:t>
      </w:r>
      <w:r w:rsidR="00744932">
        <w:rPr>
          <w:i/>
          <w:color w:val="000000"/>
          <w:sz w:val="24"/>
          <w:szCs w:val="24"/>
        </w:rPr>
        <w:t>5</w:t>
      </w:r>
      <w:r w:rsidR="00FA4DD6" w:rsidRPr="00CC6391">
        <w:rPr>
          <w:i/>
          <w:color w:val="000000"/>
          <w:sz w:val="24"/>
          <w:szCs w:val="24"/>
        </w:rPr>
        <w:t>»</w:t>
      </w:r>
      <w:r w:rsidR="005306D6">
        <w:rPr>
          <w:i/>
          <w:color w:val="000000"/>
          <w:sz w:val="24"/>
          <w:szCs w:val="24"/>
        </w:rPr>
        <w:t xml:space="preserve"> сентября </w:t>
      </w:r>
      <w:r w:rsidR="00F822D6" w:rsidRPr="00CC6391">
        <w:rPr>
          <w:i/>
          <w:color w:val="000000"/>
          <w:sz w:val="24"/>
          <w:szCs w:val="24"/>
        </w:rPr>
        <w:t>2</w:t>
      </w:r>
      <w:r w:rsidR="005306D6">
        <w:rPr>
          <w:i/>
          <w:color w:val="000000"/>
          <w:sz w:val="24"/>
          <w:szCs w:val="24"/>
        </w:rPr>
        <w:t xml:space="preserve">016 </w:t>
      </w:r>
      <w:r w:rsidR="00055407" w:rsidRPr="00CC6391">
        <w:rPr>
          <w:i/>
          <w:color w:val="000000"/>
          <w:sz w:val="24"/>
          <w:szCs w:val="24"/>
        </w:rPr>
        <w:t>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FF4B98" w:rsidRPr="00FF4B98">
        <w:rPr>
          <w:color w:val="000000"/>
          <w:sz w:val="24"/>
          <w:szCs w:val="24"/>
        </w:rPr>
        <w:t>Анкета Участника (форма 5</w:t>
      </w:r>
      <w:r w:rsidR="00FF4B98" w:rsidRPr="00FF4B98">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FF4B98" w:rsidRPr="00FF4B98">
        <w:rPr>
          <w:color w:val="000000"/>
          <w:sz w:val="24"/>
          <w:szCs w:val="24"/>
        </w:rPr>
        <w:t>Справка о перечне и годовых объемах выполнения аналогичных договоров (форма 6</w:t>
      </w:r>
      <w:r w:rsidR="00FF4B98" w:rsidRPr="00FF4B98">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FF4B98">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w:t>
            </w:r>
            <w:proofErr w:type="spellStart"/>
            <w:r w:rsidR="00BC5E03">
              <w:rPr>
                <w:b/>
                <w:bCs/>
                <w:szCs w:val="28"/>
              </w:rPr>
              <w:t>Юнипро</w:t>
            </w:r>
            <w:proofErr w:type="spellEnd"/>
            <w:r w:rsidR="00BC5E03">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______</w:t>
      </w:r>
      <w:proofErr w:type="gramStart"/>
      <w:r>
        <w:rPr>
          <w:b/>
          <w:color w:val="000000"/>
        </w:rPr>
        <w:t xml:space="preserve">( </w:t>
      </w:r>
      <w:proofErr w:type="gramEnd"/>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8"/>
      <w:footerReference w:type="default" r:id="rId19"/>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157" w:rsidRDefault="00290157">
      <w:r>
        <w:separator/>
      </w:r>
    </w:p>
  </w:endnote>
  <w:endnote w:type="continuationSeparator" w:id="0">
    <w:p w:rsidR="00290157" w:rsidRDefault="002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Content>
      <w:p w:rsidR="00BD2EE6" w:rsidRDefault="00BD2EE6">
        <w:pPr>
          <w:pStyle w:val="af0"/>
          <w:jc w:val="right"/>
        </w:pPr>
        <w:r>
          <w:fldChar w:fldCharType="begin"/>
        </w:r>
        <w:r>
          <w:instrText xml:space="preserve"> PAGE   \* MERGEFORMAT </w:instrText>
        </w:r>
        <w:r>
          <w:fldChar w:fldCharType="separate"/>
        </w:r>
        <w:r w:rsidR="00FE7712">
          <w:rPr>
            <w:noProof/>
          </w:rPr>
          <w:t>2</w:t>
        </w:r>
        <w:r>
          <w:rPr>
            <w:noProof/>
          </w:rPr>
          <w:fldChar w:fldCharType="end"/>
        </w:r>
      </w:p>
    </w:sdtContent>
  </w:sdt>
  <w:p w:rsidR="00BD2EE6" w:rsidRDefault="00BD2EE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157" w:rsidRDefault="00290157">
      <w:r>
        <w:separator/>
      </w:r>
    </w:p>
  </w:footnote>
  <w:footnote w:type="continuationSeparator" w:id="0">
    <w:p w:rsidR="00290157" w:rsidRDefault="00290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EE6" w:rsidRPr="00F01080" w:rsidRDefault="00BD2EE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157"/>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3AB"/>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932"/>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24D9"/>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26E"/>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2EE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E7712"/>
    <w:rsid w:val="00FF0B2A"/>
    <w:rsid w:val="00FF2B83"/>
    <w:rsid w:val="00FF479E"/>
    <w:rsid w:val="00FF4B98"/>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Semenova_T@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unipro.energy/purchase/announcement/"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Semenova_T@unipro.energy" TargetMode="External"/><Relationship Id="rId5" Type="http://schemas.microsoft.com/office/2007/relationships/stylesWithEffects" Target="stylesWithEffects.xml"/><Relationship Id="rId15" Type="http://schemas.openxmlformats.org/officeDocument/2006/relationships/hyperlink" Target="http://www.unipro.energy/purchase/interaction/services/" TargetMode="External"/><Relationship Id="rId10" Type="http://schemas.openxmlformats.org/officeDocument/2006/relationships/hyperlink" Target="http://www.unipro.energy/purchase/documents/%20"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files/1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3D11B-574A-4BAE-B73B-4062BCB3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4580</Words>
  <Characters>26112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30631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34</cp:revision>
  <cp:lastPrinted>2016-09-15T07:42:00Z</cp:lastPrinted>
  <dcterms:created xsi:type="dcterms:W3CDTF">2015-11-05T11:44:00Z</dcterms:created>
  <dcterms:modified xsi:type="dcterms:W3CDTF">2016-11-16T09:23:00Z</dcterms:modified>
</cp:coreProperties>
</file>